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F9" w:rsidRPr="0042300B" w:rsidRDefault="00B433F9" w:rsidP="00A16DF4">
      <w:pPr>
        <w:jc w:val="center"/>
        <w:outlineLvl w:val="0"/>
        <w:rPr>
          <w:i/>
        </w:rPr>
      </w:pPr>
      <w:r w:rsidRPr="0042300B">
        <w:rPr>
          <w:i/>
        </w:rPr>
        <w:t>Conferences and Professional Development Opportunities</w:t>
      </w:r>
    </w:p>
    <w:p w:rsidR="00B433F9" w:rsidRPr="0042300B" w:rsidRDefault="00B433F9"/>
    <w:p w:rsidR="00B433F9" w:rsidRPr="0042300B" w:rsidRDefault="00B433F9" w:rsidP="00B433F9">
      <w:pPr>
        <w:rPr>
          <w:rFonts w:cs="Times"/>
          <w:szCs w:val="32"/>
        </w:rPr>
      </w:pPr>
    </w:p>
    <w:p w:rsidR="00B433F9" w:rsidRPr="0042300B" w:rsidRDefault="0042300B" w:rsidP="00B433F9">
      <w:pPr>
        <w:rPr>
          <w:rFonts w:cs="Times"/>
          <w:szCs w:val="32"/>
        </w:rPr>
      </w:pPr>
      <w:r>
        <w:rPr>
          <w:rFonts w:cs="Times"/>
          <w:szCs w:val="32"/>
        </w:rPr>
        <w:t xml:space="preserve">• </w:t>
      </w:r>
      <w:r w:rsidR="00B433F9" w:rsidRPr="0042300B">
        <w:rPr>
          <w:rFonts w:cs="Times"/>
          <w:szCs w:val="32"/>
        </w:rPr>
        <w:t>Teachers 4 Social Justice</w:t>
      </w:r>
    </w:p>
    <w:p w:rsidR="00B433F9" w:rsidRPr="0042300B" w:rsidRDefault="00B433F9" w:rsidP="00A16DF4">
      <w:pPr>
        <w:outlineLvl w:val="0"/>
        <w:rPr>
          <w:rFonts w:cs="Times"/>
          <w:szCs w:val="32"/>
        </w:rPr>
      </w:pPr>
      <w:r w:rsidRPr="0042300B">
        <w:rPr>
          <w:rFonts w:cs="Arial"/>
        </w:rPr>
        <w:t xml:space="preserve">Saturday </w:t>
      </w:r>
      <w:r w:rsidRPr="004B4E28">
        <w:rPr>
          <w:rFonts w:cs="Arial"/>
          <w:u w:val="single"/>
        </w:rPr>
        <w:t>October 6th</w:t>
      </w:r>
      <w:r w:rsidRPr="0042300B">
        <w:rPr>
          <w:rFonts w:cs="Arial"/>
        </w:rPr>
        <w:t>, 2012 9:00 AM-5:00 PM</w:t>
      </w:r>
    </w:p>
    <w:p w:rsidR="00B433F9" w:rsidRPr="0042300B" w:rsidRDefault="00B433F9" w:rsidP="00B433F9">
      <w:pPr>
        <w:widowControl w:val="0"/>
        <w:autoSpaceDE w:val="0"/>
        <w:autoSpaceDN w:val="0"/>
        <w:adjustRightInd w:val="0"/>
        <w:spacing w:line="340" w:lineRule="atLeast"/>
        <w:rPr>
          <w:rFonts w:cs="Arial"/>
        </w:rPr>
      </w:pPr>
      <w:r w:rsidRPr="0042300B">
        <w:t xml:space="preserve">Venue: </w:t>
      </w:r>
      <w:r w:rsidRPr="0042300B">
        <w:rPr>
          <w:rFonts w:cs="Arial"/>
        </w:rPr>
        <w:t>3750 18th Street, Mission High School</w:t>
      </w:r>
    </w:p>
    <w:p w:rsidR="00B433F9" w:rsidRPr="0042300B" w:rsidRDefault="00B433F9" w:rsidP="00B433F9">
      <w:pPr>
        <w:rPr>
          <w:rFonts w:cs="Arial"/>
        </w:rPr>
      </w:pPr>
      <w:r w:rsidRPr="0042300B">
        <w:rPr>
          <w:rFonts w:cs="Arial"/>
        </w:rPr>
        <w:t>San Francisco, CA 94114-2614</w:t>
      </w:r>
    </w:p>
    <w:p w:rsidR="004B4E28" w:rsidRDefault="00AE62BA" w:rsidP="00B433F9">
      <w:hyperlink r:id="rId5" w:history="1">
        <w:r w:rsidR="004B4E28" w:rsidRPr="00BA48E4">
          <w:rPr>
            <w:rStyle w:val="Hyperlink"/>
          </w:rPr>
          <w:t>http://t4sj.org/</w:t>
        </w:r>
      </w:hyperlink>
    </w:p>
    <w:p w:rsidR="004B4E28" w:rsidRDefault="004B4E28" w:rsidP="00B433F9"/>
    <w:p w:rsidR="004B4E28" w:rsidRDefault="00A16DF4" w:rsidP="00A16DF4">
      <w:pPr>
        <w:outlineLvl w:val="0"/>
      </w:pPr>
      <w:r>
        <w:t xml:space="preserve">• </w:t>
      </w:r>
      <w:r w:rsidR="004B4E28">
        <w:t>Oregon Council of Teachers of English Fall Conference</w:t>
      </w:r>
    </w:p>
    <w:p w:rsidR="004B4E28" w:rsidRDefault="004B4E28" w:rsidP="00B433F9">
      <w:r>
        <w:t xml:space="preserve">Saturday </w:t>
      </w:r>
      <w:r w:rsidRPr="004B4E28">
        <w:rPr>
          <w:u w:val="single"/>
        </w:rPr>
        <w:t xml:space="preserve">October </w:t>
      </w:r>
      <w:proofErr w:type="gramStart"/>
      <w:r w:rsidRPr="004B4E28">
        <w:rPr>
          <w:u w:val="single"/>
        </w:rPr>
        <w:t>6</w:t>
      </w:r>
      <w:r w:rsidRPr="004B4E28">
        <w:rPr>
          <w:u w:val="single"/>
          <w:vertAlign w:val="superscript"/>
        </w:rPr>
        <w:t>th</w:t>
      </w:r>
      <w:r>
        <w:t xml:space="preserve">  all</w:t>
      </w:r>
      <w:proofErr w:type="gramEnd"/>
      <w:r>
        <w:t xml:space="preserve"> day</w:t>
      </w:r>
    </w:p>
    <w:p w:rsidR="004B4E28" w:rsidRDefault="004B4E28" w:rsidP="00B433F9">
      <w:r>
        <w:t>Venue: Wilsonville High School</w:t>
      </w:r>
    </w:p>
    <w:p w:rsidR="00B433F9" w:rsidRPr="0042300B" w:rsidRDefault="004B4E28" w:rsidP="00B433F9">
      <w:r w:rsidRPr="004B4E28">
        <w:t>http://www.octe.org/events_conferences.html</w:t>
      </w:r>
    </w:p>
    <w:p w:rsidR="00C70BA3" w:rsidRDefault="00C70BA3" w:rsidP="00B433F9"/>
    <w:p w:rsidR="00C70BA3" w:rsidRPr="004B4E28" w:rsidRDefault="00C70BA3" w:rsidP="004B4E28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cs="Arial"/>
        </w:rPr>
      </w:pPr>
      <w:r w:rsidRPr="004B4E28">
        <w:rPr>
          <w:rFonts w:cs="Arial"/>
        </w:rPr>
        <w:t>State Health and Physical Education Conference</w:t>
      </w:r>
    </w:p>
    <w:p w:rsidR="00C70BA3" w:rsidRDefault="00C70BA3" w:rsidP="00C70BA3">
      <w:pPr>
        <w:widowControl w:val="0"/>
        <w:autoSpaceDE w:val="0"/>
        <w:autoSpaceDN w:val="0"/>
        <w:adjustRightInd w:val="0"/>
        <w:rPr>
          <w:rFonts w:cs="Arial"/>
        </w:rPr>
      </w:pPr>
      <w:r w:rsidRPr="004B4E28">
        <w:rPr>
          <w:rFonts w:cs="Arial"/>
          <w:u w:val="single"/>
        </w:rPr>
        <w:t>October 12</w:t>
      </w:r>
      <w:r>
        <w:rPr>
          <w:rFonts w:cs="Arial"/>
        </w:rPr>
        <w:t>, 2012</w:t>
      </w:r>
    </w:p>
    <w:p w:rsidR="00C70BA3" w:rsidRDefault="00C70BA3" w:rsidP="00C70BA3">
      <w:pPr>
        <w:widowControl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Venue: </w:t>
      </w:r>
      <w:r w:rsidRPr="00C70BA3">
        <w:rPr>
          <w:rFonts w:cs="Arial"/>
        </w:rPr>
        <w:t>West Albany HS</w:t>
      </w:r>
    </w:p>
    <w:p w:rsidR="00C70BA3" w:rsidRPr="00C70BA3" w:rsidRDefault="00AE62BA" w:rsidP="00C70BA3">
      <w:pPr>
        <w:widowControl w:val="0"/>
        <w:autoSpaceDE w:val="0"/>
        <w:autoSpaceDN w:val="0"/>
        <w:adjustRightInd w:val="0"/>
        <w:rPr>
          <w:rFonts w:cs="Arial"/>
        </w:rPr>
      </w:pPr>
      <w:hyperlink r:id="rId6" w:history="1">
        <w:r w:rsidR="00C70BA3" w:rsidRPr="00C70BA3">
          <w:rPr>
            <w:rFonts w:cs="Arial"/>
          </w:rPr>
          <w:t>OAHPERD.com</w:t>
        </w:r>
      </w:hyperlink>
    </w:p>
    <w:p w:rsidR="002F5BAB" w:rsidRDefault="002F5BAB" w:rsidP="00B433F9"/>
    <w:p w:rsidR="002F5BAB" w:rsidRDefault="002F5BAB" w:rsidP="002F5BAB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r w:rsidRPr="002F5BAB">
        <w:t xml:space="preserve">• </w:t>
      </w:r>
      <w:r w:rsidRPr="002F5BAB">
        <w:rPr>
          <w:rFonts w:cs="Arial"/>
          <w:color w:val="222222"/>
          <w:szCs w:val="26"/>
        </w:rPr>
        <w:t>Inquiry Outside the Cube (IOC)</w:t>
      </w:r>
    </w:p>
    <w:p w:rsidR="002F5BAB" w:rsidRDefault="002F5BAB" w:rsidP="002F5BAB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r w:rsidRPr="004B4E28">
        <w:rPr>
          <w:rFonts w:cs="Arial"/>
          <w:color w:val="222222"/>
          <w:szCs w:val="26"/>
          <w:u w:val="single"/>
        </w:rPr>
        <w:t>October 12</w:t>
      </w:r>
      <w:r>
        <w:rPr>
          <w:rFonts w:cs="Arial"/>
          <w:color w:val="222222"/>
          <w:szCs w:val="26"/>
        </w:rPr>
        <w:t>, 2012</w:t>
      </w:r>
    </w:p>
    <w:p w:rsidR="002F5BAB" w:rsidRPr="002F5BAB" w:rsidRDefault="002F5BAB" w:rsidP="002F5BAB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>Venue:  La</w:t>
      </w:r>
      <w:r w:rsidR="00CC233E">
        <w:rPr>
          <w:rFonts w:cs="Arial"/>
          <w:color w:val="222222"/>
          <w:szCs w:val="26"/>
        </w:rPr>
        <w:t xml:space="preserve"> </w:t>
      </w:r>
      <w:r>
        <w:rPr>
          <w:rFonts w:cs="Arial"/>
          <w:color w:val="222222"/>
          <w:szCs w:val="26"/>
        </w:rPr>
        <w:t>Grande, OR</w:t>
      </w:r>
    </w:p>
    <w:p w:rsidR="00B433F9" w:rsidRPr="002F5BAB" w:rsidRDefault="00AE62BA" w:rsidP="002F5BAB">
      <w:hyperlink r:id="rId7" w:history="1">
        <w:r w:rsidR="002F5BAB" w:rsidRPr="002F5BAB">
          <w:rPr>
            <w:rFonts w:cs="Arial"/>
            <w:color w:val="1F59C5"/>
            <w:szCs w:val="26"/>
            <w:u w:val="single" w:color="1F59C5"/>
          </w:rPr>
          <w:t>http://www.octm.org/octm-events/conferences/ioc/</w:t>
        </w:r>
      </w:hyperlink>
    </w:p>
    <w:p w:rsidR="002F5BAB" w:rsidRDefault="002F5BAB" w:rsidP="0042300B">
      <w:pPr>
        <w:widowControl w:val="0"/>
        <w:autoSpaceDE w:val="0"/>
        <w:autoSpaceDN w:val="0"/>
        <w:adjustRightInd w:val="0"/>
        <w:rPr>
          <w:rFonts w:cs="Arial"/>
        </w:rPr>
      </w:pPr>
    </w:p>
    <w:p w:rsidR="0042300B" w:rsidRPr="002F5BAB" w:rsidRDefault="0042300B" w:rsidP="0042300B">
      <w:pPr>
        <w:widowControl w:val="0"/>
        <w:autoSpaceDE w:val="0"/>
        <w:autoSpaceDN w:val="0"/>
        <w:adjustRightInd w:val="0"/>
        <w:rPr>
          <w:rFonts w:cs="Arial"/>
        </w:rPr>
      </w:pPr>
      <w:r w:rsidRPr="002F5BAB">
        <w:rPr>
          <w:rFonts w:cs="Arial"/>
        </w:rPr>
        <w:t>• OAEYC</w:t>
      </w:r>
    </w:p>
    <w:p w:rsidR="0042300B" w:rsidRPr="0042300B" w:rsidRDefault="0042300B" w:rsidP="00A16DF4">
      <w:pPr>
        <w:widowControl w:val="0"/>
        <w:autoSpaceDE w:val="0"/>
        <w:autoSpaceDN w:val="0"/>
        <w:adjustRightInd w:val="0"/>
        <w:outlineLvl w:val="0"/>
        <w:rPr>
          <w:rFonts w:cs="Arial"/>
        </w:rPr>
      </w:pPr>
      <w:r w:rsidRPr="0042300B">
        <w:rPr>
          <w:rFonts w:cs="Arial"/>
        </w:rPr>
        <w:t xml:space="preserve"> </w:t>
      </w:r>
      <w:r w:rsidRPr="004B4E28">
        <w:rPr>
          <w:rFonts w:cs="Arial"/>
          <w:u w:val="single"/>
        </w:rPr>
        <w:t>Oct 12-13</w:t>
      </w:r>
      <w:r w:rsidRPr="0042300B">
        <w:rPr>
          <w:rFonts w:cs="Arial"/>
        </w:rPr>
        <w:t xml:space="preserve"> 2012</w:t>
      </w:r>
    </w:p>
    <w:p w:rsidR="0042300B" w:rsidRPr="0042300B" w:rsidRDefault="0042300B" w:rsidP="00A16DF4">
      <w:pPr>
        <w:widowControl w:val="0"/>
        <w:autoSpaceDE w:val="0"/>
        <w:autoSpaceDN w:val="0"/>
        <w:adjustRightInd w:val="0"/>
        <w:outlineLvl w:val="0"/>
        <w:rPr>
          <w:rFonts w:cs="Arial"/>
        </w:rPr>
      </w:pPr>
      <w:r w:rsidRPr="0042300B">
        <w:rPr>
          <w:rFonts w:cs="Arial"/>
        </w:rPr>
        <w:t>Venue</w:t>
      </w:r>
      <w:r w:rsidR="00D00DA1">
        <w:rPr>
          <w:rFonts w:cs="Arial"/>
        </w:rPr>
        <w:t>:</w:t>
      </w:r>
      <w:r w:rsidRPr="0042300B">
        <w:rPr>
          <w:rFonts w:cs="Arial"/>
        </w:rPr>
        <w:t xml:space="preserve">  Sheraton Hotel, PDX airport </w:t>
      </w:r>
    </w:p>
    <w:p w:rsidR="0042300B" w:rsidRPr="0042300B" w:rsidRDefault="00AE62BA" w:rsidP="0042300B">
      <w:pPr>
        <w:widowControl w:val="0"/>
        <w:autoSpaceDE w:val="0"/>
        <w:autoSpaceDN w:val="0"/>
        <w:adjustRightInd w:val="0"/>
        <w:rPr>
          <w:rFonts w:cs="Arial"/>
        </w:rPr>
      </w:pPr>
      <w:hyperlink r:id="rId8" w:history="1">
        <w:r w:rsidR="0042300B" w:rsidRPr="0042300B">
          <w:rPr>
            <w:rFonts w:cs="Arial"/>
          </w:rPr>
          <w:t>http://oregonaeyc.org/</w:t>
        </w:r>
      </w:hyperlink>
    </w:p>
    <w:p w:rsidR="0042300B" w:rsidRPr="0042300B" w:rsidRDefault="0042300B" w:rsidP="0042300B">
      <w:pPr>
        <w:widowControl w:val="0"/>
        <w:autoSpaceDE w:val="0"/>
        <w:autoSpaceDN w:val="0"/>
        <w:adjustRightInd w:val="0"/>
        <w:rPr>
          <w:rFonts w:cs="Arial"/>
        </w:rPr>
      </w:pPr>
      <w:r w:rsidRPr="0042300B">
        <w:rPr>
          <w:rFonts w:cs="Arial"/>
        </w:rPr>
        <w:t>  </w:t>
      </w:r>
    </w:p>
    <w:p w:rsidR="0042300B" w:rsidRPr="0042300B" w:rsidRDefault="0042300B" w:rsidP="0042300B">
      <w:pPr>
        <w:widowControl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• </w:t>
      </w:r>
      <w:r w:rsidRPr="0042300B">
        <w:rPr>
          <w:rFonts w:cs="Arial"/>
        </w:rPr>
        <w:t>WAEYC</w:t>
      </w:r>
    </w:p>
    <w:p w:rsidR="0042300B" w:rsidRPr="0042300B" w:rsidRDefault="0042300B" w:rsidP="00A16DF4">
      <w:pPr>
        <w:widowControl w:val="0"/>
        <w:autoSpaceDE w:val="0"/>
        <w:autoSpaceDN w:val="0"/>
        <w:adjustRightInd w:val="0"/>
        <w:outlineLvl w:val="0"/>
        <w:rPr>
          <w:rFonts w:cs="Arial"/>
        </w:rPr>
      </w:pPr>
      <w:r w:rsidRPr="004B4E28">
        <w:rPr>
          <w:rFonts w:cs="Arial"/>
          <w:u w:val="single"/>
        </w:rPr>
        <w:t>Oct 18-20</w:t>
      </w:r>
      <w:r w:rsidRPr="0042300B">
        <w:rPr>
          <w:rFonts w:cs="Arial"/>
        </w:rPr>
        <w:t xml:space="preserve"> 2012</w:t>
      </w:r>
    </w:p>
    <w:p w:rsidR="0042300B" w:rsidRPr="0042300B" w:rsidRDefault="0042300B" w:rsidP="00A16DF4">
      <w:pPr>
        <w:widowControl w:val="0"/>
        <w:autoSpaceDE w:val="0"/>
        <w:autoSpaceDN w:val="0"/>
        <w:adjustRightInd w:val="0"/>
        <w:outlineLvl w:val="0"/>
        <w:rPr>
          <w:rFonts w:cs="Arial"/>
        </w:rPr>
      </w:pPr>
      <w:r w:rsidRPr="0042300B">
        <w:rPr>
          <w:rFonts w:cs="Arial"/>
        </w:rPr>
        <w:t>Vancouver WA</w:t>
      </w:r>
    </w:p>
    <w:p w:rsidR="0042300B" w:rsidRPr="0042300B" w:rsidRDefault="00AE62BA" w:rsidP="0042300B">
      <w:pPr>
        <w:widowControl w:val="0"/>
        <w:autoSpaceDE w:val="0"/>
        <w:autoSpaceDN w:val="0"/>
        <w:adjustRightInd w:val="0"/>
        <w:rPr>
          <w:rFonts w:cs="Arial"/>
        </w:rPr>
      </w:pPr>
      <w:hyperlink r:id="rId9" w:history="1">
        <w:r w:rsidR="0042300B" w:rsidRPr="0042300B">
          <w:rPr>
            <w:rFonts w:cs="Arial"/>
          </w:rPr>
          <w:t>http://www.waeyc.org/conference.htm</w:t>
        </w:r>
      </w:hyperlink>
    </w:p>
    <w:p w:rsidR="00AA76E1" w:rsidRDefault="00AA76E1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</w:p>
    <w:p w:rsidR="00AA76E1" w:rsidRDefault="00AA76E1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  <w:r>
        <w:rPr>
          <w:rFonts w:cs="Helvetica"/>
          <w:bCs/>
          <w:szCs w:val="36"/>
        </w:rPr>
        <w:t>• 51st Northwest Mathematics Conference</w:t>
      </w:r>
    </w:p>
    <w:p w:rsidR="00AA76E1" w:rsidRDefault="00AA76E1" w:rsidP="00A16DF4">
      <w:pPr>
        <w:widowControl w:val="0"/>
        <w:autoSpaceDE w:val="0"/>
        <w:autoSpaceDN w:val="0"/>
        <w:adjustRightInd w:val="0"/>
        <w:outlineLvl w:val="0"/>
        <w:rPr>
          <w:rFonts w:cs="Helvetica"/>
          <w:bCs/>
          <w:szCs w:val="36"/>
        </w:rPr>
      </w:pPr>
      <w:r w:rsidRPr="004B4E28">
        <w:rPr>
          <w:rFonts w:cs="Helvetica"/>
          <w:bCs/>
          <w:szCs w:val="36"/>
          <w:u w:val="single"/>
        </w:rPr>
        <w:t>October 18-20</w:t>
      </w:r>
      <w:r>
        <w:rPr>
          <w:rFonts w:cs="Helvetica"/>
          <w:bCs/>
          <w:szCs w:val="36"/>
        </w:rPr>
        <w:t xml:space="preserve"> 2012</w:t>
      </w:r>
    </w:p>
    <w:p w:rsidR="00AA76E1" w:rsidRDefault="00AA76E1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  <w:r>
        <w:rPr>
          <w:rFonts w:cs="Helvetica"/>
          <w:bCs/>
          <w:szCs w:val="36"/>
        </w:rPr>
        <w:t>Victoria, BC.</w:t>
      </w:r>
    </w:p>
    <w:p w:rsidR="00AA76E1" w:rsidRDefault="00AA76E1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  <w:r w:rsidRPr="00AA76E1">
        <w:rPr>
          <w:rFonts w:cs="Helvetica"/>
          <w:bCs/>
          <w:szCs w:val="36"/>
        </w:rPr>
        <w:t>http://www.nwmc2012.com/</w:t>
      </w:r>
    </w:p>
    <w:p w:rsidR="0042300B" w:rsidRPr="00D00DA1" w:rsidRDefault="0042300B" w:rsidP="00D00DA1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</w:p>
    <w:p w:rsidR="00B433F9" w:rsidRPr="0042300B" w:rsidRDefault="0042300B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6"/>
        </w:rPr>
      </w:pPr>
      <w:r>
        <w:rPr>
          <w:rFonts w:cs="Helvetica"/>
          <w:bCs/>
          <w:szCs w:val="36"/>
        </w:rPr>
        <w:t xml:space="preserve">• </w:t>
      </w:r>
      <w:r w:rsidR="00B433F9" w:rsidRPr="0042300B">
        <w:rPr>
          <w:rFonts w:cs="Helvetica"/>
          <w:bCs/>
          <w:szCs w:val="36"/>
        </w:rPr>
        <w:t>5th Annual Northwest Conference on Teaching for Social Justice</w:t>
      </w:r>
    </w:p>
    <w:p w:rsidR="00B433F9" w:rsidRPr="0042300B" w:rsidRDefault="00B433F9" w:rsidP="00A16DF4">
      <w:pPr>
        <w:widowControl w:val="0"/>
        <w:autoSpaceDE w:val="0"/>
        <w:autoSpaceDN w:val="0"/>
        <w:adjustRightInd w:val="0"/>
        <w:outlineLvl w:val="0"/>
        <w:rPr>
          <w:rFonts w:cs="Helvetica"/>
        </w:rPr>
      </w:pPr>
      <w:r w:rsidRPr="0042300B">
        <w:rPr>
          <w:rFonts w:cs="Helvetica"/>
          <w:bCs/>
        </w:rPr>
        <w:t xml:space="preserve">Saturday </w:t>
      </w:r>
      <w:r w:rsidRPr="004B4E28">
        <w:rPr>
          <w:rFonts w:cs="Helvetica"/>
          <w:bCs/>
          <w:u w:val="single"/>
        </w:rPr>
        <w:t>October 20, 2012</w:t>
      </w:r>
      <w:r w:rsidRPr="0042300B">
        <w:rPr>
          <w:rFonts w:cs="Helvetica"/>
        </w:rPr>
        <w:t> 8:00 – 4:30</w:t>
      </w:r>
    </w:p>
    <w:p w:rsidR="00B433F9" w:rsidRPr="0042300B" w:rsidRDefault="00B433F9" w:rsidP="00B433F9">
      <w:pPr>
        <w:widowControl w:val="0"/>
        <w:autoSpaceDE w:val="0"/>
        <w:autoSpaceDN w:val="0"/>
        <w:adjustRightInd w:val="0"/>
        <w:rPr>
          <w:rFonts w:cs="Helvetica"/>
          <w:bCs/>
          <w:szCs w:val="32"/>
        </w:rPr>
      </w:pPr>
      <w:r w:rsidRPr="0042300B">
        <w:rPr>
          <w:rFonts w:cs="Helvetica"/>
          <w:bCs/>
          <w:szCs w:val="32"/>
        </w:rPr>
        <w:t>Theme: Rethinking Our Classrooms, Organizing for Better Schools</w:t>
      </w:r>
    </w:p>
    <w:p w:rsidR="00B433F9" w:rsidRPr="0042300B" w:rsidRDefault="00B433F9" w:rsidP="00B433F9">
      <w:pPr>
        <w:widowControl w:val="0"/>
        <w:autoSpaceDE w:val="0"/>
        <w:autoSpaceDN w:val="0"/>
        <w:adjustRightInd w:val="0"/>
        <w:rPr>
          <w:rFonts w:cs="Helvetica"/>
          <w:szCs w:val="28"/>
        </w:rPr>
      </w:pPr>
      <w:r w:rsidRPr="0042300B">
        <w:rPr>
          <w:rFonts w:cs="Helvetica"/>
          <w:szCs w:val="28"/>
        </w:rPr>
        <w:t>Venue: Madison High School, 2735 NE 82nd, Portland, OR 97220</w:t>
      </w:r>
    </w:p>
    <w:p w:rsidR="00B433F9" w:rsidRPr="0042300B" w:rsidRDefault="00B433F9" w:rsidP="00B433F9">
      <w:pPr>
        <w:widowControl w:val="0"/>
        <w:autoSpaceDE w:val="0"/>
        <w:autoSpaceDN w:val="0"/>
        <w:adjustRightInd w:val="0"/>
      </w:pPr>
      <w:r w:rsidRPr="0042300B">
        <w:t>http://nwtsj.org/</w:t>
      </w:r>
    </w:p>
    <w:p w:rsidR="00B353BD" w:rsidRDefault="00B353BD" w:rsidP="00B433F9">
      <w:pPr>
        <w:widowControl w:val="0"/>
        <w:autoSpaceDE w:val="0"/>
        <w:autoSpaceDN w:val="0"/>
        <w:adjustRightInd w:val="0"/>
      </w:pPr>
    </w:p>
    <w:p w:rsidR="00B353BD" w:rsidRDefault="00B353BD" w:rsidP="00B353BD">
      <w:pPr>
        <w:widowControl w:val="0"/>
        <w:numPr>
          <w:ilvl w:val="0"/>
          <w:numId w:val="3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 xml:space="preserve">• </w:t>
      </w:r>
      <w:r w:rsidRPr="008C7D8B">
        <w:rPr>
          <w:rFonts w:cs="Arial"/>
          <w:color w:val="222222"/>
          <w:szCs w:val="26"/>
        </w:rPr>
        <w:t>American E</w:t>
      </w:r>
      <w:r>
        <w:rPr>
          <w:rFonts w:cs="Arial"/>
          <w:color w:val="222222"/>
          <w:szCs w:val="26"/>
        </w:rPr>
        <w:t xml:space="preserve">ducational Studies Association </w:t>
      </w:r>
    </w:p>
    <w:p w:rsidR="00B353BD" w:rsidRDefault="00B353BD" w:rsidP="00B353BD">
      <w:pPr>
        <w:widowControl w:val="0"/>
        <w:numPr>
          <w:ilvl w:val="0"/>
          <w:numId w:val="3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 w:rsidRPr="004B4E28">
        <w:rPr>
          <w:rFonts w:cs="Arial"/>
          <w:color w:val="222222"/>
          <w:szCs w:val="26"/>
          <w:u w:val="single"/>
        </w:rPr>
        <w:t>October 31 - Nov. 4</w:t>
      </w:r>
      <w:r>
        <w:rPr>
          <w:rFonts w:cs="Arial"/>
          <w:color w:val="222222"/>
          <w:szCs w:val="26"/>
        </w:rPr>
        <w:t>, 2012</w:t>
      </w:r>
    </w:p>
    <w:p w:rsidR="00B353BD" w:rsidRDefault="00B353BD" w:rsidP="00B353BD">
      <w:pPr>
        <w:widowControl w:val="0"/>
        <w:numPr>
          <w:ilvl w:val="0"/>
          <w:numId w:val="3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 w:rsidRPr="008C7D8B">
        <w:rPr>
          <w:rFonts w:cs="Arial"/>
          <w:color w:val="222222"/>
          <w:szCs w:val="26"/>
        </w:rPr>
        <w:t xml:space="preserve">Seattle.   </w:t>
      </w:r>
    </w:p>
    <w:p w:rsidR="00B353BD" w:rsidRPr="008C7D8B" w:rsidRDefault="00AE62BA" w:rsidP="00B353BD">
      <w:pPr>
        <w:widowControl w:val="0"/>
        <w:numPr>
          <w:ilvl w:val="0"/>
          <w:numId w:val="3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hyperlink r:id="rId10" w:history="1">
        <w:r w:rsidR="00B353BD" w:rsidRPr="008C7D8B">
          <w:rPr>
            <w:rFonts w:cs="Arial"/>
            <w:color w:val="1F59C5"/>
            <w:szCs w:val="26"/>
            <w:u w:val="single" w:color="1F59C5"/>
          </w:rPr>
          <w:t>http://www.educationalstudies.org/</w:t>
        </w:r>
      </w:hyperlink>
    </w:p>
    <w:p w:rsidR="00D00DA1" w:rsidRDefault="00D00DA1" w:rsidP="00B433F9">
      <w:pPr>
        <w:widowControl w:val="0"/>
        <w:autoSpaceDE w:val="0"/>
        <w:autoSpaceDN w:val="0"/>
        <w:adjustRightInd w:val="0"/>
      </w:pPr>
    </w:p>
    <w:p w:rsidR="00D00DA1" w:rsidRDefault="00D00DA1" w:rsidP="00D00DA1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 xml:space="preserve">• Annual Conference of the </w:t>
      </w:r>
      <w:r w:rsidRPr="00D00DA1">
        <w:rPr>
          <w:rFonts w:cs="Arial"/>
          <w:color w:val="222222"/>
          <w:szCs w:val="26"/>
        </w:rPr>
        <w:t xml:space="preserve">Association of Middle Level Education </w:t>
      </w:r>
    </w:p>
    <w:p w:rsidR="00D00DA1" w:rsidRDefault="00D00DA1" w:rsidP="00A16DF4">
      <w:pPr>
        <w:widowControl w:val="0"/>
        <w:autoSpaceDE w:val="0"/>
        <w:autoSpaceDN w:val="0"/>
        <w:adjustRightInd w:val="0"/>
        <w:outlineLvl w:val="0"/>
        <w:rPr>
          <w:rFonts w:cs="Arial"/>
          <w:color w:val="222222"/>
          <w:szCs w:val="26"/>
        </w:rPr>
      </w:pPr>
      <w:r w:rsidRPr="004B4E28">
        <w:rPr>
          <w:rFonts w:cs="Arial"/>
          <w:color w:val="222222"/>
          <w:szCs w:val="26"/>
          <w:u w:val="single"/>
        </w:rPr>
        <w:t>Nov. 8-10</w:t>
      </w:r>
      <w:r>
        <w:rPr>
          <w:rFonts w:cs="Arial"/>
          <w:color w:val="222222"/>
          <w:szCs w:val="26"/>
        </w:rPr>
        <w:t>, 2012</w:t>
      </w:r>
    </w:p>
    <w:p w:rsidR="00D00DA1" w:rsidRPr="00D00DA1" w:rsidRDefault="00D00DA1" w:rsidP="00D00DA1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 xml:space="preserve">Venue: </w:t>
      </w:r>
      <w:r w:rsidRPr="00D00DA1">
        <w:rPr>
          <w:rFonts w:cs="Arial"/>
          <w:color w:val="222222"/>
          <w:szCs w:val="26"/>
        </w:rPr>
        <w:t>Convention Center</w:t>
      </w:r>
      <w:r>
        <w:rPr>
          <w:rFonts w:cs="Arial"/>
          <w:color w:val="222222"/>
          <w:szCs w:val="26"/>
        </w:rPr>
        <w:t>, Portland, OR.</w:t>
      </w:r>
    </w:p>
    <w:p w:rsidR="00D00DA1" w:rsidRDefault="00AE62BA" w:rsidP="00D00DA1">
      <w:pPr>
        <w:widowControl w:val="0"/>
        <w:autoSpaceDE w:val="0"/>
        <w:autoSpaceDN w:val="0"/>
        <w:adjustRightInd w:val="0"/>
        <w:rPr>
          <w:rFonts w:cs="Arial"/>
          <w:color w:val="222222"/>
          <w:szCs w:val="26"/>
        </w:rPr>
      </w:pPr>
      <w:hyperlink r:id="rId11" w:history="1">
        <w:r w:rsidR="00D00DA1" w:rsidRPr="00D00DA1">
          <w:rPr>
            <w:rFonts w:cs="Arial"/>
            <w:color w:val="1F59C5"/>
            <w:szCs w:val="26"/>
            <w:u w:val="single" w:color="1F59C5"/>
          </w:rPr>
          <w:t>http://www.amle.org/annual/</w:t>
        </w:r>
      </w:hyperlink>
    </w:p>
    <w:p w:rsidR="00BA65DB" w:rsidRPr="00BA65DB" w:rsidRDefault="00BA65DB" w:rsidP="00BA65DB">
      <w:pPr>
        <w:widowControl w:val="0"/>
        <w:autoSpaceDE w:val="0"/>
        <w:autoSpaceDN w:val="0"/>
        <w:adjustRightInd w:val="0"/>
      </w:pPr>
    </w:p>
    <w:p w:rsidR="00AC22EB" w:rsidRDefault="00BA65DB" w:rsidP="00AC22EB">
      <w:pPr>
        <w:widowControl w:val="0"/>
        <w:autoSpaceDE w:val="0"/>
        <w:autoSpaceDN w:val="0"/>
        <w:adjustRightInd w:val="0"/>
        <w:rPr>
          <w:rFonts w:cs="Tahoma"/>
          <w:szCs w:val="26"/>
        </w:rPr>
      </w:pPr>
      <w:r w:rsidRPr="00BA65DB">
        <w:t xml:space="preserve">• </w:t>
      </w:r>
      <w:r w:rsidRPr="00BA65DB">
        <w:rPr>
          <w:rFonts w:cs="Tahoma"/>
          <w:bCs/>
          <w:szCs w:val="26"/>
        </w:rPr>
        <w:t>22nd Annual </w:t>
      </w:r>
      <w:r w:rsidRPr="00BA65DB">
        <w:rPr>
          <w:rFonts w:cs="Tahoma"/>
          <w:szCs w:val="26"/>
        </w:rPr>
        <w:t> </w:t>
      </w:r>
      <w:r w:rsidRPr="00BA65DB">
        <w:rPr>
          <w:rFonts w:cs="Tahoma"/>
          <w:bCs/>
          <w:szCs w:val="26"/>
        </w:rPr>
        <w:t xml:space="preserve">International </w:t>
      </w:r>
      <w:r w:rsidR="00AC22EB">
        <w:rPr>
          <w:rFonts w:cs="Tahoma"/>
          <w:bCs/>
          <w:szCs w:val="26"/>
        </w:rPr>
        <w:t>National Association of Multicultural Education (</w:t>
      </w:r>
      <w:r w:rsidRPr="00BA65DB">
        <w:rPr>
          <w:rFonts w:cs="Tahoma"/>
          <w:bCs/>
          <w:szCs w:val="26"/>
        </w:rPr>
        <w:t>NAME</w:t>
      </w:r>
      <w:r w:rsidR="00AC22EB">
        <w:rPr>
          <w:rFonts w:cs="Tahoma"/>
          <w:bCs/>
          <w:szCs w:val="26"/>
        </w:rPr>
        <w:t>)</w:t>
      </w:r>
      <w:r w:rsidRPr="00BA65DB">
        <w:rPr>
          <w:rFonts w:cs="Tahoma"/>
          <w:bCs/>
          <w:szCs w:val="26"/>
        </w:rPr>
        <w:t xml:space="preserve"> Conference </w:t>
      </w:r>
    </w:p>
    <w:p w:rsidR="00AC22EB" w:rsidRDefault="00BA65DB" w:rsidP="00A16DF4">
      <w:pPr>
        <w:widowControl w:val="0"/>
        <w:autoSpaceDE w:val="0"/>
        <w:autoSpaceDN w:val="0"/>
        <w:adjustRightInd w:val="0"/>
        <w:outlineLvl w:val="0"/>
        <w:rPr>
          <w:rFonts w:cs="Tahoma"/>
          <w:bCs/>
          <w:szCs w:val="26"/>
        </w:rPr>
      </w:pPr>
      <w:r w:rsidRPr="004B4E28">
        <w:rPr>
          <w:rFonts w:cs="Tahoma"/>
          <w:bCs/>
          <w:szCs w:val="26"/>
          <w:u w:val="single"/>
        </w:rPr>
        <w:t>N</w:t>
      </w:r>
      <w:r w:rsidR="00AC22EB" w:rsidRPr="004B4E28">
        <w:rPr>
          <w:rFonts w:cs="Tahoma"/>
          <w:bCs/>
          <w:szCs w:val="26"/>
          <w:u w:val="single"/>
        </w:rPr>
        <w:t>ovember 28 – December 1</w:t>
      </w:r>
      <w:r w:rsidR="00AC22EB">
        <w:rPr>
          <w:rFonts w:cs="Tahoma"/>
          <w:bCs/>
          <w:szCs w:val="26"/>
        </w:rPr>
        <w:t xml:space="preserve">, 2012 </w:t>
      </w:r>
    </w:p>
    <w:p w:rsidR="00AC22EB" w:rsidRDefault="00BA65DB" w:rsidP="00A16DF4">
      <w:pPr>
        <w:widowControl w:val="0"/>
        <w:autoSpaceDE w:val="0"/>
        <w:autoSpaceDN w:val="0"/>
        <w:adjustRightInd w:val="0"/>
        <w:outlineLvl w:val="0"/>
        <w:rPr>
          <w:rFonts w:cs="Tahoma"/>
          <w:bCs/>
          <w:szCs w:val="26"/>
        </w:rPr>
      </w:pPr>
      <w:r w:rsidRPr="00BA65DB">
        <w:rPr>
          <w:rFonts w:cs="Tahoma"/>
          <w:bCs/>
          <w:szCs w:val="26"/>
        </w:rPr>
        <w:t>Philadelphia, PA </w:t>
      </w:r>
    </w:p>
    <w:p w:rsidR="00AC22EB" w:rsidRDefault="00AC22EB" w:rsidP="00AC22EB">
      <w:pPr>
        <w:widowControl w:val="0"/>
        <w:autoSpaceDE w:val="0"/>
        <w:autoSpaceDN w:val="0"/>
        <w:adjustRightInd w:val="0"/>
        <w:rPr>
          <w:rFonts w:cs="Tahoma"/>
          <w:bCs/>
          <w:szCs w:val="26"/>
        </w:rPr>
      </w:pPr>
      <w:r w:rsidRPr="00AC22EB">
        <w:rPr>
          <w:rFonts w:cs="Tahoma"/>
          <w:bCs/>
          <w:szCs w:val="26"/>
        </w:rPr>
        <w:t>http://nameorg.org/name-2012-conference/</w:t>
      </w:r>
    </w:p>
    <w:p w:rsidR="00B433F9" w:rsidRPr="00AC22EB" w:rsidRDefault="00B433F9" w:rsidP="00AC22EB">
      <w:pPr>
        <w:widowControl w:val="0"/>
        <w:autoSpaceDE w:val="0"/>
        <w:autoSpaceDN w:val="0"/>
        <w:adjustRightInd w:val="0"/>
        <w:rPr>
          <w:rFonts w:cs="Tahoma"/>
          <w:szCs w:val="26"/>
        </w:rPr>
      </w:pPr>
    </w:p>
    <w:p w:rsidR="00B433F9" w:rsidRPr="0042300B" w:rsidRDefault="0042300B" w:rsidP="00B433F9">
      <w:pPr>
        <w:widowControl w:val="0"/>
        <w:autoSpaceDE w:val="0"/>
        <w:autoSpaceDN w:val="0"/>
        <w:adjustRightInd w:val="0"/>
        <w:rPr>
          <w:rFonts w:cs="Times"/>
          <w:szCs w:val="32"/>
        </w:rPr>
      </w:pPr>
      <w:r>
        <w:rPr>
          <w:rFonts w:cs="Times"/>
          <w:szCs w:val="32"/>
        </w:rPr>
        <w:t xml:space="preserve">• </w:t>
      </w:r>
      <w:r w:rsidR="00B433F9" w:rsidRPr="0042300B">
        <w:rPr>
          <w:rFonts w:cs="Times"/>
          <w:szCs w:val="32"/>
        </w:rPr>
        <w:t>Creating Balance in an unjust World</w:t>
      </w:r>
    </w:p>
    <w:p w:rsidR="00B433F9" w:rsidRPr="0042300B" w:rsidRDefault="00B433F9" w:rsidP="00A16DF4">
      <w:pPr>
        <w:widowControl w:val="0"/>
        <w:autoSpaceDE w:val="0"/>
        <w:autoSpaceDN w:val="0"/>
        <w:adjustRightInd w:val="0"/>
        <w:outlineLvl w:val="0"/>
        <w:rPr>
          <w:rFonts w:cs="Times"/>
          <w:szCs w:val="32"/>
        </w:rPr>
      </w:pPr>
      <w:r w:rsidRPr="0042300B">
        <w:rPr>
          <w:rFonts w:cs="Trebuchet MS"/>
          <w:iCs/>
        </w:rPr>
        <w:t>Fri-Sunday January 18th-20th, 2013</w:t>
      </w:r>
    </w:p>
    <w:p w:rsidR="00B433F9" w:rsidRPr="0042300B" w:rsidRDefault="00B433F9" w:rsidP="00B433F9">
      <w:pPr>
        <w:widowControl w:val="0"/>
        <w:autoSpaceDE w:val="0"/>
        <w:autoSpaceDN w:val="0"/>
        <w:adjustRightInd w:val="0"/>
        <w:rPr>
          <w:rFonts w:cs="Times"/>
          <w:szCs w:val="32"/>
        </w:rPr>
      </w:pPr>
      <w:r w:rsidRPr="0042300B">
        <w:rPr>
          <w:rFonts w:cs="Times"/>
          <w:szCs w:val="32"/>
        </w:rPr>
        <w:t xml:space="preserve">Venue: </w:t>
      </w:r>
      <w:r w:rsidRPr="0042300B">
        <w:rPr>
          <w:rFonts w:cs="Trebuchet MS"/>
          <w:iCs/>
        </w:rPr>
        <w:t xml:space="preserve">Mission High School </w:t>
      </w:r>
      <w:r w:rsidRPr="0042300B">
        <w:rPr>
          <w:rFonts w:cs="Trebuchet MS"/>
        </w:rPr>
        <w:t xml:space="preserve">in </w:t>
      </w:r>
      <w:r w:rsidRPr="0042300B">
        <w:rPr>
          <w:rFonts w:cs="Trebuchet MS"/>
          <w:iCs/>
        </w:rPr>
        <w:t>San Francisco, CA</w:t>
      </w:r>
    </w:p>
    <w:p w:rsidR="00B433F9" w:rsidRPr="0042300B" w:rsidRDefault="00AE62BA" w:rsidP="00B433F9">
      <w:pPr>
        <w:rPr>
          <w:rFonts w:cs="Times"/>
          <w:szCs w:val="32"/>
        </w:rPr>
      </w:pPr>
      <w:hyperlink r:id="rId12" w:history="1">
        <w:r w:rsidR="00B433F9" w:rsidRPr="0042300B">
          <w:rPr>
            <w:rFonts w:cs="Times"/>
            <w:szCs w:val="32"/>
          </w:rPr>
          <w:t>http://creatingbalanceconference.org/</w:t>
        </w:r>
      </w:hyperlink>
    </w:p>
    <w:p w:rsidR="00617BAB" w:rsidRDefault="00617BAB" w:rsidP="00B433F9"/>
    <w:p w:rsidR="00617BAB" w:rsidRDefault="00617BAB" w:rsidP="00B433F9">
      <w:r>
        <w:t>• 16th Annual ORATE Conference</w:t>
      </w:r>
    </w:p>
    <w:p w:rsidR="00617BAB" w:rsidRDefault="00617BAB" w:rsidP="00B433F9">
      <w:pPr>
        <w:rPr>
          <w:rFonts w:cs="Arial"/>
          <w:bCs/>
          <w:szCs w:val="42"/>
        </w:rPr>
      </w:pPr>
      <w:r w:rsidRPr="004B4E28">
        <w:rPr>
          <w:rFonts w:cs="Arial"/>
          <w:bCs/>
          <w:szCs w:val="42"/>
          <w:u w:val="single"/>
        </w:rPr>
        <w:t>February 22</w:t>
      </w:r>
      <w:r w:rsidRPr="00617BAB">
        <w:rPr>
          <w:rFonts w:cs="Arial"/>
          <w:bCs/>
          <w:szCs w:val="42"/>
        </w:rPr>
        <w:t xml:space="preserve">, 2013 </w:t>
      </w:r>
    </w:p>
    <w:p w:rsidR="00617BAB" w:rsidRDefault="00617BAB" w:rsidP="00B433F9">
      <w:pPr>
        <w:rPr>
          <w:rFonts w:cs="Arial"/>
          <w:bCs/>
          <w:szCs w:val="42"/>
        </w:rPr>
      </w:pPr>
      <w:r>
        <w:rPr>
          <w:rFonts w:cs="Arial"/>
          <w:bCs/>
          <w:szCs w:val="42"/>
        </w:rPr>
        <w:t>Venue:</w:t>
      </w:r>
      <w:r w:rsidRPr="00617BAB">
        <w:rPr>
          <w:rFonts w:cs="Arial"/>
          <w:bCs/>
          <w:szCs w:val="42"/>
        </w:rPr>
        <w:t xml:space="preserve"> The Kennedy School</w:t>
      </w:r>
      <w:r>
        <w:rPr>
          <w:rFonts w:cs="Arial"/>
          <w:bCs/>
          <w:szCs w:val="42"/>
        </w:rPr>
        <w:t xml:space="preserve">, </w:t>
      </w:r>
      <w:r w:rsidRPr="00617BAB">
        <w:rPr>
          <w:rFonts w:cs="Arial"/>
          <w:bCs/>
          <w:szCs w:val="42"/>
        </w:rPr>
        <w:t>Portland</w:t>
      </w:r>
    </w:p>
    <w:p w:rsidR="00617BAB" w:rsidRPr="00617BAB" w:rsidRDefault="00617BAB" w:rsidP="00B433F9">
      <w:pPr>
        <w:rPr>
          <w:rFonts w:cs="Arial"/>
          <w:bCs/>
          <w:szCs w:val="42"/>
        </w:rPr>
      </w:pPr>
      <w:r w:rsidRPr="00617BAB">
        <w:rPr>
          <w:rFonts w:cs="Arial"/>
          <w:bCs/>
          <w:szCs w:val="42"/>
        </w:rPr>
        <w:t>http://www.orate.org/</w:t>
      </w:r>
    </w:p>
    <w:p w:rsidR="00B353BD" w:rsidRDefault="00B353BD" w:rsidP="00B433F9"/>
    <w:p w:rsidR="00B353BD" w:rsidRDefault="00B353BD" w:rsidP="00B353BD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 xml:space="preserve">• </w:t>
      </w:r>
      <w:r w:rsidRPr="008C7D8B">
        <w:rPr>
          <w:rFonts w:cs="Arial"/>
          <w:color w:val="222222"/>
          <w:szCs w:val="26"/>
        </w:rPr>
        <w:t>National Association for Bilingual Education</w:t>
      </w:r>
    </w:p>
    <w:p w:rsidR="00B353BD" w:rsidRDefault="00B353BD" w:rsidP="00B353BD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 w:rsidRPr="004B4E28">
        <w:rPr>
          <w:rFonts w:cs="Arial"/>
          <w:color w:val="222222"/>
          <w:szCs w:val="26"/>
          <w:u w:val="single"/>
        </w:rPr>
        <w:t xml:space="preserve"> Feb. 7-9</w:t>
      </w:r>
      <w:r>
        <w:rPr>
          <w:rFonts w:cs="Arial"/>
          <w:color w:val="222222"/>
          <w:szCs w:val="26"/>
        </w:rPr>
        <w:t>, 2013</w:t>
      </w:r>
    </w:p>
    <w:p w:rsidR="00B353BD" w:rsidRDefault="00B353BD" w:rsidP="00B353BD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 w:rsidRPr="008C7D8B">
        <w:rPr>
          <w:rFonts w:cs="Arial"/>
          <w:color w:val="222222"/>
          <w:szCs w:val="26"/>
        </w:rPr>
        <w:t xml:space="preserve"> Florida.    </w:t>
      </w:r>
    </w:p>
    <w:p w:rsidR="00B353BD" w:rsidRPr="008C7D8B" w:rsidRDefault="00AE62BA" w:rsidP="00B353BD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hyperlink r:id="rId13" w:history="1">
        <w:r w:rsidR="00B353BD" w:rsidRPr="008C7D8B">
          <w:rPr>
            <w:rFonts w:cs="Arial"/>
            <w:color w:val="1F59C5"/>
            <w:szCs w:val="26"/>
            <w:u w:val="single" w:color="1F59C5"/>
          </w:rPr>
          <w:t>http://www.nabe.org/</w:t>
        </w:r>
      </w:hyperlink>
    </w:p>
    <w:p w:rsidR="00B433F9" w:rsidRPr="0042300B" w:rsidRDefault="00B433F9" w:rsidP="00B433F9"/>
    <w:p w:rsidR="0042300B" w:rsidRPr="0042300B" w:rsidRDefault="0042300B" w:rsidP="00B433F9">
      <w:pPr>
        <w:rPr>
          <w:rFonts w:cs="Arial"/>
        </w:rPr>
      </w:pPr>
      <w:r>
        <w:rPr>
          <w:rFonts w:cs="Arial"/>
        </w:rPr>
        <w:t xml:space="preserve">• </w:t>
      </w:r>
      <w:r w:rsidR="00B433F9" w:rsidRPr="0042300B">
        <w:rPr>
          <w:rFonts w:cs="Arial"/>
        </w:rPr>
        <w:t xml:space="preserve">Helen </w:t>
      </w:r>
      <w:r w:rsidRPr="0042300B">
        <w:rPr>
          <w:rFonts w:cs="Arial"/>
        </w:rPr>
        <w:t>G</w:t>
      </w:r>
      <w:r w:rsidR="00B433F9" w:rsidRPr="0042300B">
        <w:rPr>
          <w:rFonts w:cs="Arial"/>
        </w:rPr>
        <w:t xml:space="preserve">ordon </w:t>
      </w:r>
      <w:r w:rsidRPr="0042300B">
        <w:rPr>
          <w:rFonts w:cs="Arial"/>
        </w:rPr>
        <w:t>C</w:t>
      </w:r>
      <w:r w:rsidR="00B433F9" w:rsidRPr="0042300B">
        <w:rPr>
          <w:rFonts w:cs="Arial"/>
        </w:rPr>
        <w:t xml:space="preserve">enter </w:t>
      </w:r>
      <w:r w:rsidRPr="0042300B">
        <w:rPr>
          <w:rFonts w:cs="Arial"/>
        </w:rPr>
        <w:t>P</w:t>
      </w:r>
      <w:r w:rsidR="00B433F9" w:rsidRPr="0042300B">
        <w:rPr>
          <w:rFonts w:cs="Arial"/>
        </w:rPr>
        <w:t xml:space="preserve">rofessional </w:t>
      </w:r>
      <w:r w:rsidRPr="0042300B">
        <w:rPr>
          <w:rFonts w:cs="Arial"/>
        </w:rPr>
        <w:t>D</w:t>
      </w:r>
      <w:r w:rsidR="00B433F9" w:rsidRPr="0042300B">
        <w:rPr>
          <w:rFonts w:cs="Arial"/>
        </w:rPr>
        <w:t>evelopment days-</w:t>
      </w:r>
    </w:p>
    <w:p w:rsidR="0042300B" w:rsidRPr="0042300B" w:rsidRDefault="0042300B" w:rsidP="0042300B">
      <w:pPr>
        <w:rPr>
          <w:rFonts w:cs="Arial"/>
        </w:rPr>
      </w:pPr>
      <w:r w:rsidRPr="004B4E28">
        <w:rPr>
          <w:rFonts w:cs="Arial"/>
          <w:u w:val="single"/>
        </w:rPr>
        <w:t>March 8</w:t>
      </w:r>
      <w:r w:rsidRPr="0042300B">
        <w:rPr>
          <w:rFonts w:cs="Arial"/>
        </w:rPr>
        <w:t xml:space="preserve"> 2013</w:t>
      </w:r>
    </w:p>
    <w:p w:rsidR="0042300B" w:rsidRPr="0042300B" w:rsidRDefault="00D00DA1" w:rsidP="00B433F9">
      <w:pPr>
        <w:rPr>
          <w:rFonts w:cs="Arial"/>
        </w:rPr>
      </w:pPr>
      <w:r>
        <w:rPr>
          <w:rFonts w:cs="Arial"/>
        </w:rPr>
        <w:t xml:space="preserve">Venue: </w:t>
      </w:r>
      <w:r w:rsidR="0042300B" w:rsidRPr="0042300B">
        <w:rPr>
          <w:rFonts w:cs="Arial"/>
        </w:rPr>
        <w:t>HGCDC, PSU</w:t>
      </w:r>
    </w:p>
    <w:p w:rsidR="0042300B" w:rsidRPr="0042300B" w:rsidRDefault="00AE62BA" w:rsidP="0042300B">
      <w:pPr>
        <w:widowControl w:val="0"/>
        <w:autoSpaceDE w:val="0"/>
        <w:autoSpaceDN w:val="0"/>
        <w:adjustRightInd w:val="0"/>
        <w:rPr>
          <w:rFonts w:cs="Arial"/>
        </w:rPr>
      </w:pPr>
      <w:hyperlink r:id="rId14" w:history="1">
        <w:r w:rsidR="0042300B" w:rsidRPr="0042300B">
          <w:rPr>
            <w:rFonts w:cs="Arial"/>
          </w:rPr>
          <w:t>http://www.hgcdc.pdx.edu/initiatives.php</w:t>
        </w:r>
      </w:hyperlink>
    </w:p>
    <w:p w:rsidR="008C7D8B" w:rsidRDefault="008C7D8B" w:rsidP="008C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</w:p>
    <w:p w:rsidR="00B353BD" w:rsidRDefault="00216BF1" w:rsidP="008C7D8B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 xml:space="preserve">• </w:t>
      </w:r>
      <w:r w:rsidR="008C7D8B" w:rsidRPr="008C7D8B">
        <w:rPr>
          <w:rFonts w:cs="Arial"/>
          <w:color w:val="222222"/>
          <w:szCs w:val="26"/>
        </w:rPr>
        <w:t>American Educational Research Association</w:t>
      </w:r>
    </w:p>
    <w:p w:rsidR="00B353BD" w:rsidRDefault="008C7D8B" w:rsidP="008C7D8B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 w:rsidRPr="004B4E28">
        <w:rPr>
          <w:rFonts w:cs="Arial"/>
          <w:color w:val="222222"/>
          <w:szCs w:val="26"/>
          <w:u w:val="single"/>
        </w:rPr>
        <w:t>April 27 - May 1</w:t>
      </w:r>
      <w:r w:rsidR="004B4E28">
        <w:rPr>
          <w:rFonts w:cs="Arial"/>
          <w:color w:val="222222"/>
          <w:szCs w:val="26"/>
        </w:rPr>
        <w:t>, 2013</w:t>
      </w:r>
    </w:p>
    <w:p w:rsidR="00B353BD" w:rsidRDefault="00B353BD" w:rsidP="008C7D8B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r>
        <w:rPr>
          <w:rFonts w:cs="Arial"/>
          <w:color w:val="222222"/>
          <w:szCs w:val="26"/>
        </w:rPr>
        <w:t>Venue:</w:t>
      </w:r>
      <w:r w:rsidR="008C7D8B" w:rsidRPr="008C7D8B">
        <w:rPr>
          <w:rFonts w:cs="Arial"/>
          <w:color w:val="222222"/>
          <w:szCs w:val="26"/>
        </w:rPr>
        <w:t xml:space="preserve"> San Francisco.  </w:t>
      </w:r>
    </w:p>
    <w:p w:rsidR="00B353BD" w:rsidRDefault="00AE62BA" w:rsidP="008C7D8B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  <w:hyperlink r:id="rId15" w:history="1">
        <w:r w:rsidR="008C7D8B" w:rsidRPr="008C7D8B">
          <w:rPr>
            <w:rFonts w:cs="Arial"/>
            <w:color w:val="1F59C5"/>
            <w:szCs w:val="26"/>
            <w:u w:val="single" w:color="1F59C5"/>
          </w:rPr>
          <w:t>http://www.aera.net/</w:t>
        </w:r>
      </w:hyperlink>
    </w:p>
    <w:p w:rsidR="008C7D8B" w:rsidRPr="008C7D8B" w:rsidRDefault="008C7D8B" w:rsidP="008C7D8B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720"/>
        <w:rPr>
          <w:rFonts w:cs="Arial"/>
          <w:color w:val="222222"/>
          <w:szCs w:val="26"/>
        </w:rPr>
      </w:pPr>
    </w:p>
    <w:p w:rsidR="00216BF1" w:rsidRDefault="00216BF1" w:rsidP="008C7D8B">
      <w:r>
        <w:t xml:space="preserve">• National Science Teachers Association </w:t>
      </w:r>
    </w:p>
    <w:p w:rsidR="00216BF1" w:rsidRDefault="00216BF1" w:rsidP="008C7D8B">
      <w:r w:rsidRPr="00216BF1">
        <w:rPr>
          <w:rFonts w:cs="Arial"/>
          <w:bCs/>
          <w:szCs w:val="32"/>
        </w:rPr>
        <w:t xml:space="preserve">2013 </w:t>
      </w:r>
      <w:r>
        <w:t>Area conference</w:t>
      </w:r>
    </w:p>
    <w:p w:rsidR="00216BF1" w:rsidRDefault="00216BF1" w:rsidP="008C7D8B">
      <w:r w:rsidRPr="00216BF1">
        <w:rPr>
          <w:rFonts w:cs="Arial"/>
        </w:rPr>
        <w:t>October 24–26</w:t>
      </w:r>
      <w:r>
        <w:rPr>
          <w:rFonts w:cs="Arial"/>
        </w:rPr>
        <w:t>, 2013</w:t>
      </w:r>
    </w:p>
    <w:p w:rsidR="00216BF1" w:rsidRDefault="00216BF1" w:rsidP="00216BF1">
      <w:pPr>
        <w:rPr>
          <w:rFonts w:cs="Arial"/>
        </w:rPr>
      </w:pPr>
      <w:r>
        <w:rPr>
          <w:rFonts w:cs="Arial"/>
        </w:rPr>
        <w:t>Portland, Oregon</w:t>
      </w:r>
    </w:p>
    <w:p w:rsidR="00B433F9" w:rsidRPr="00216BF1" w:rsidRDefault="00216BF1" w:rsidP="00216BF1">
      <w:r w:rsidRPr="00216BF1">
        <w:t>http://www.nsta.org/conferences/future.aspx</w:t>
      </w:r>
    </w:p>
    <w:sectPr w:rsidR="00B433F9" w:rsidRPr="00216BF1" w:rsidSect="00B433F9">
      <w:type w:val="continuous"/>
      <w:pgSz w:w="12240" w:h="15840"/>
      <w:pgMar w:top="1440" w:right="1440" w:bottom="1440" w:left="1440" w:header="144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0">
      <w:start w:val="1"/>
      <w:numFmt w:val="bullet"/>
      <w:lvlText w:val="%6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00">
      <w:start w:val="1"/>
      <w:numFmt w:val="bullet"/>
      <w:lvlText w:val="%6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00">
      <w:start w:val="1"/>
      <w:numFmt w:val="bullet"/>
      <w:lvlText w:val="%6."/>
      <w:lvlJc w:val="righ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91248B3"/>
    <w:multiLevelType w:val="hybridMultilevel"/>
    <w:tmpl w:val="70D076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B433F9"/>
    <w:rsid w:val="00216BF1"/>
    <w:rsid w:val="002F5BAB"/>
    <w:rsid w:val="0042300B"/>
    <w:rsid w:val="004B4E28"/>
    <w:rsid w:val="00617BAB"/>
    <w:rsid w:val="008C7D8B"/>
    <w:rsid w:val="00A16DF4"/>
    <w:rsid w:val="00A76012"/>
    <w:rsid w:val="00AA76E1"/>
    <w:rsid w:val="00AC22EB"/>
    <w:rsid w:val="00AE62BA"/>
    <w:rsid w:val="00B353BD"/>
    <w:rsid w:val="00B433F9"/>
    <w:rsid w:val="00BA65DB"/>
    <w:rsid w:val="00C70BA3"/>
    <w:rsid w:val="00CC233E"/>
    <w:rsid w:val="00D00DA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47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B4E2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B4E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hyperlink" Target="http://www.hgcdc.pdx.edu/initiatives.php" TargetMode="External"/><Relationship Id="rId4" Type="http://schemas.openxmlformats.org/officeDocument/2006/relationships/webSettings" Target="webSettings.xml"/><Relationship Id="rId7" Type="http://schemas.openxmlformats.org/officeDocument/2006/relationships/hyperlink" Target="http://www.octm.org/octm-events/conferences/ioc/" TargetMode="External"/><Relationship Id="rId11" Type="http://schemas.openxmlformats.org/officeDocument/2006/relationships/hyperlink" Target="http://www.amle.org/annual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OAHPERD.com/" TargetMode="External"/><Relationship Id="rId16" Type="http://schemas.openxmlformats.org/officeDocument/2006/relationships/fontTable" Target="fontTable.xml"/><Relationship Id="rId8" Type="http://schemas.openxmlformats.org/officeDocument/2006/relationships/hyperlink" Target="http://oregonaeyc.org/" TargetMode="External"/><Relationship Id="rId13" Type="http://schemas.openxmlformats.org/officeDocument/2006/relationships/hyperlink" Target="http://www.nabe.org/" TargetMode="External"/><Relationship Id="rId10" Type="http://schemas.openxmlformats.org/officeDocument/2006/relationships/hyperlink" Target="http://www.educationalstudies.org/" TargetMode="External"/><Relationship Id="rId5" Type="http://schemas.openxmlformats.org/officeDocument/2006/relationships/hyperlink" Target="http://t4sj.org/" TargetMode="External"/><Relationship Id="rId15" Type="http://schemas.openxmlformats.org/officeDocument/2006/relationships/hyperlink" Target="http://www.aera.net/" TargetMode="External"/><Relationship Id="rId12" Type="http://schemas.openxmlformats.org/officeDocument/2006/relationships/hyperlink" Target="http://creatingbalanceconference.or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9" Type="http://schemas.openxmlformats.org/officeDocument/2006/relationships/hyperlink" Target="http://www.waeyc.org/conference.ht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404</Words>
  <Characters>2308</Characters>
  <Application>Microsoft Macintosh Word</Application>
  <DocSecurity>0</DocSecurity>
  <Lines>19</Lines>
  <Paragraphs>4</Paragraphs>
  <ScaleCrop>false</ScaleCrop>
  <Company>Portland State University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Swapna Mukhopadhyay</dc:creator>
  <cp:keywords/>
  <cp:lastModifiedBy>Swapna Mukhopadhyay</cp:lastModifiedBy>
  <cp:revision>2</cp:revision>
  <dcterms:created xsi:type="dcterms:W3CDTF">2012-08-15T22:02:00Z</dcterms:created>
  <dcterms:modified xsi:type="dcterms:W3CDTF">2012-08-15T22:02:00Z</dcterms:modified>
</cp:coreProperties>
</file>